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06868443"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FF3040" w:rsidRPr="00FF3040">
        <w:rPr>
          <w:rFonts w:ascii="Verdana" w:eastAsia="Calibri" w:hAnsi="Verdana" w:cs="Arial"/>
          <w:b/>
          <w:i/>
          <w:sz w:val="18"/>
          <w:szCs w:val="18"/>
        </w:rPr>
        <w:t>Wymiana istniejącej linii napowietrznej nN wraz z przyłączami na terenie Rejonu Energetycznego Żyrardów w miejscowości Biała Rawska</w:t>
      </w:r>
      <w:r w:rsidR="0094410E">
        <w:rPr>
          <w:rFonts w:ascii="Verdana" w:eastAsia="Calibri" w:hAnsi="Verdana" w:cs="Arial"/>
          <w:b/>
          <w:i/>
          <w:sz w:val="18"/>
          <w:szCs w:val="18"/>
        </w:rPr>
        <w:t xml:space="preserve"> - obręb stacji </w:t>
      </w:r>
      <w:r w:rsidR="00FF3040" w:rsidRPr="00FF3040">
        <w:rPr>
          <w:rFonts w:ascii="Verdana" w:eastAsia="Calibri" w:hAnsi="Verdana" w:cs="Arial"/>
          <w:b/>
          <w:i/>
          <w:sz w:val="18"/>
          <w:szCs w:val="18"/>
        </w:rPr>
        <w:t xml:space="preserve"> (22-1241 Internat) miasto Biała Rawska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40BA74A6"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FF3040">
        <w:rPr>
          <w:rFonts w:ascii="Verdana" w:hAnsi="Verdana" w:cstheme="minorHAnsi"/>
          <w:b/>
          <w:bCs/>
          <w:i/>
          <w:iCs/>
          <w:sz w:val="18"/>
          <w:szCs w:val="18"/>
        </w:rPr>
        <w:t xml:space="preserve">Biała Rawska </w:t>
      </w:r>
      <w:r w:rsidR="00510C58">
        <w:rPr>
          <w:rFonts w:ascii="Verdana" w:hAnsi="Verdana" w:cstheme="minorHAnsi"/>
          <w:b/>
          <w:bCs/>
          <w:i/>
          <w:iCs/>
          <w:sz w:val="18"/>
          <w:szCs w:val="18"/>
        </w:rPr>
        <w:t>.</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m. </w:t>
      </w:r>
      <w:r w:rsidR="00FF3040">
        <w:rPr>
          <w:rFonts w:ascii="Verdana" w:hAnsi="Verdana" w:cstheme="minorHAnsi"/>
          <w:b/>
          <w:bCs/>
          <w:i/>
          <w:iCs/>
          <w:sz w:val="18"/>
          <w:szCs w:val="18"/>
        </w:rPr>
        <w:t>Biała Rawska</w:t>
      </w:r>
      <w:r w:rsidR="00FB13E5">
        <w:rPr>
          <w:rFonts w:ascii="Verdana" w:hAnsi="Verdana" w:cstheme="minorHAnsi"/>
          <w:b/>
          <w:bCs/>
          <w:i/>
          <w:iCs/>
          <w:sz w:val="18"/>
          <w:szCs w:val="18"/>
        </w:rPr>
        <w:t>.</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31DB" w14:textId="77777777" w:rsidR="00E71AAC" w:rsidRDefault="00E71A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3C9C" w14:textId="77777777" w:rsidR="00E71AAC" w:rsidRDefault="00E71A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E9244" w14:textId="77777777" w:rsidR="00E71AAC" w:rsidRDefault="00E71A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3DC57287" w:rsidR="00802AC7" w:rsidRPr="006B2C28" w:rsidRDefault="00E71AAC" w:rsidP="00802AC7">
          <w:pPr>
            <w:suppressAutoHyphens/>
            <w:ind w:right="187"/>
            <w:rPr>
              <w:rFonts w:asciiTheme="majorHAnsi" w:hAnsiTheme="majorHAnsi"/>
              <w:color w:val="000000" w:themeColor="text1"/>
              <w:sz w:val="14"/>
              <w:szCs w:val="18"/>
            </w:rPr>
          </w:pPr>
          <w:r w:rsidRPr="00E71AAC">
            <w:rPr>
              <w:rFonts w:asciiTheme="majorHAnsi" w:hAnsiTheme="majorHAnsi"/>
              <w:b/>
              <w:bCs/>
              <w:color w:val="000000" w:themeColor="text1"/>
              <w:sz w:val="14"/>
              <w:szCs w:val="18"/>
            </w:rPr>
            <w:t>POST/DYS/OLD/GZ/01497/2026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F6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DC"/>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533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10E"/>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B7155"/>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25F5"/>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2D67"/>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4E83"/>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1AAC"/>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531"/>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18E6"/>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3E62"/>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040"/>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3.docx</dmsv2BaseFileName>
    <dmsv2BaseDisplayName xmlns="http://schemas.microsoft.com/sharepoint/v3">Załącznik nr 1 do SWZ część 3</dmsv2BaseDisplayName>
    <dmsv2SWPP2ObjectNumber xmlns="http://schemas.microsoft.com/sharepoint/v3">POST/DYS/OLD/GZ/01497/2026                        </dmsv2SWPP2ObjectNumber>
    <dmsv2SWPP2SumMD5 xmlns="http://schemas.microsoft.com/sharepoint/v3">21cf32b0d97656b1a75e47972b411ff5</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25016368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FJ3FSM7XJ42E-1195302456-5213</_dlc_DocId>
    <_dlc_DocIdUrl xmlns="a19cb1c7-c5c7-46d4-85ae-d83685407bba">
      <Url>https://swpp2.dms.gkpge.pl/sites/43/_layouts/15/DocIdRedir.aspx?ID=FJ3FSM7XJ42E-1195302456-5213</Url>
      <Description>FJ3FSM7XJ42E-1195302456-5213</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08DB7B22-4527-463E-806B-CE2ACEEACBEC}">
  <ds:schemaRefs>
    <ds:schemaRef ds:uri="http://schemas.microsoft.com/sharepoint/events"/>
  </ds:schemaRefs>
</ds:datastoreItem>
</file>

<file path=customXml/itemProps4.xml><?xml version="1.0" encoding="utf-8"?>
<ds:datastoreItem xmlns:ds="http://schemas.openxmlformats.org/officeDocument/2006/customXml" ds:itemID="{F2566A1F-D41E-4B0A-B20D-592AD8A1EEA0}"/>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1648</Words>
  <Characters>9889</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2026-04-22T04:58:00Z</dcterms:created>
  <dcterms:modified xsi:type="dcterms:W3CDTF">2026-04-22T04:58:00Z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d2bb78ee-ce04-4834-a94d-32972b88d0e2</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2026-04-22T04:58:07Z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f39ebb60-4d06-4f71-89ee-20f5c2f0fac2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